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6B" w:rsidRPr="001B010A" w:rsidRDefault="00112B6B" w:rsidP="001B010A">
      <w:pPr>
        <w:snapToGrid w:val="0"/>
        <w:rPr>
          <w:rFonts w:asciiTheme="minorEastAsia" w:eastAsiaTheme="minorEastAsia" w:hAnsiTheme="minorEastAsia"/>
          <w:bCs/>
          <w:color w:val="000000" w:themeColor="text1"/>
          <w:sz w:val="32"/>
          <w:szCs w:val="32"/>
        </w:rPr>
      </w:pPr>
      <w:r w:rsidRPr="003F6ABC">
        <w:rPr>
          <w:rFonts w:asciiTheme="minorEastAsia" w:eastAsiaTheme="minorEastAsia" w:hAnsiTheme="minorEastAsia" w:hint="eastAsia"/>
          <w:bCs/>
          <w:color w:val="000000" w:themeColor="text1"/>
          <w:sz w:val="32"/>
          <w:szCs w:val="32"/>
        </w:rPr>
        <w:t>附件</w:t>
      </w:r>
    </w:p>
    <w:p w:rsidR="00112B6B" w:rsidRPr="003F6ABC" w:rsidRDefault="00112B6B" w:rsidP="00112B6B">
      <w:pPr>
        <w:snapToGrid w:val="0"/>
        <w:jc w:val="center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</w:p>
    <w:p w:rsidR="00112B6B" w:rsidRPr="003F6ABC" w:rsidRDefault="00112B6B" w:rsidP="000A00FD">
      <w:pPr>
        <w:snapToGrid w:val="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</w:p>
    <w:p w:rsidR="00112B6B" w:rsidRPr="003F6ABC" w:rsidRDefault="00112B6B" w:rsidP="00112B6B">
      <w:pPr>
        <w:snapToGrid w:val="0"/>
        <w:jc w:val="center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 w:rsidRPr="003F6ABC">
        <w:rPr>
          <w:rFonts w:asciiTheme="minorEastAsia" w:eastAsiaTheme="minorEastAsia" w:hAnsiTheme="minorEastAsia" w:hint="eastAsia"/>
          <w:bCs/>
          <w:color w:val="000000" w:themeColor="text1"/>
          <w:sz w:val="36"/>
          <w:szCs w:val="36"/>
        </w:rPr>
        <w:t>高校参赛报名表</w:t>
      </w:r>
    </w:p>
    <w:p w:rsidR="00112B6B" w:rsidRPr="003F6ABC" w:rsidRDefault="00112B6B" w:rsidP="00112B6B">
      <w:pPr>
        <w:snapToGrid w:val="0"/>
        <w:jc w:val="center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</w:p>
    <w:p w:rsidR="00112B6B" w:rsidRPr="003F6ABC" w:rsidRDefault="00112B6B" w:rsidP="00112B6B">
      <w:pPr>
        <w:snapToGrid w:val="0"/>
        <w:jc w:val="center"/>
        <w:rPr>
          <w:rFonts w:asciiTheme="minorEastAsia" w:eastAsiaTheme="minorEastAsia" w:hAnsiTheme="minorEastAsia"/>
          <w:b/>
          <w:bCs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965"/>
        <w:gridCol w:w="1620"/>
        <w:gridCol w:w="1080"/>
        <w:gridCol w:w="3240"/>
      </w:tblGrid>
      <w:tr w:rsidR="00112B6B" w:rsidRPr="003F6ABC" w:rsidTr="001B3C61">
        <w:trPr>
          <w:cantSplit/>
          <w:trHeight w:val="770"/>
        </w:trPr>
        <w:tc>
          <w:tcPr>
            <w:tcW w:w="2667" w:type="dxa"/>
            <w:gridSpan w:val="2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学校名称</w:t>
            </w:r>
          </w:p>
        </w:tc>
        <w:tc>
          <w:tcPr>
            <w:tcW w:w="5940" w:type="dxa"/>
            <w:gridSpan w:val="3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112B6B" w:rsidRPr="003F6ABC" w:rsidTr="001B3C61">
        <w:trPr>
          <w:trHeight w:val="770"/>
        </w:trPr>
        <w:tc>
          <w:tcPr>
            <w:tcW w:w="1702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负责部门</w:t>
            </w:r>
          </w:p>
        </w:tc>
        <w:tc>
          <w:tcPr>
            <w:tcW w:w="6905" w:type="dxa"/>
            <w:gridSpan w:val="4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112B6B" w:rsidRPr="003F6ABC" w:rsidTr="001B3C61">
        <w:trPr>
          <w:cantSplit/>
          <w:trHeight w:val="787"/>
        </w:trPr>
        <w:tc>
          <w:tcPr>
            <w:tcW w:w="1702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负责人</w:t>
            </w:r>
          </w:p>
        </w:tc>
        <w:tc>
          <w:tcPr>
            <w:tcW w:w="2585" w:type="dxa"/>
            <w:gridSpan w:val="2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职 务</w:t>
            </w:r>
          </w:p>
        </w:tc>
        <w:tc>
          <w:tcPr>
            <w:tcW w:w="3240" w:type="dxa"/>
            <w:vAlign w:val="center"/>
          </w:tcPr>
          <w:p w:rsidR="00112B6B" w:rsidRPr="003F6ABC" w:rsidRDefault="00112B6B" w:rsidP="001B3C61">
            <w:pPr>
              <w:spacing w:line="600" w:lineRule="exact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112B6B" w:rsidRPr="003F6ABC" w:rsidTr="001B3C61">
        <w:trPr>
          <w:cantSplit/>
          <w:trHeight w:val="674"/>
        </w:trPr>
        <w:tc>
          <w:tcPr>
            <w:tcW w:w="1702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联系电话</w:t>
            </w:r>
          </w:p>
        </w:tc>
        <w:tc>
          <w:tcPr>
            <w:tcW w:w="2585" w:type="dxa"/>
            <w:gridSpan w:val="2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手 机</w:t>
            </w:r>
          </w:p>
        </w:tc>
        <w:tc>
          <w:tcPr>
            <w:tcW w:w="3240" w:type="dxa"/>
            <w:vAlign w:val="center"/>
          </w:tcPr>
          <w:p w:rsidR="00112B6B" w:rsidRPr="003F6ABC" w:rsidRDefault="00112B6B" w:rsidP="001B3C61">
            <w:pPr>
              <w:spacing w:line="600" w:lineRule="exact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112B6B" w:rsidRPr="003F6ABC" w:rsidTr="001B3C61">
        <w:trPr>
          <w:trHeight w:val="768"/>
        </w:trPr>
        <w:tc>
          <w:tcPr>
            <w:tcW w:w="1702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联系人</w:t>
            </w:r>
          </w:p>
        </w:tc>
        <w:tc>
          <w:tcPr>
            <w:tcW w:w="2585" w:type="dxa"/>
            <w:gridSpan w:val="2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职 务</w:t>
            </w:r>
          </w:p>
        </w:tc>
        <w:tc>
          <w:tcPr>
            <w:tcW w:w="3240" w:type="dxa"/>
            <w:vAlign w:val="center"/>
          </w:tcPr>
          <w:p w:rsidR="00112B6B" w:rsidRPr="003F6ABC" w:rsidRDefault="00112B6B" w:rsidP="001B3C61">
            <w:pPr>
              <w:spacing w:line="600" w:lineRule="exact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112B6B" w:rsidRPr="003F6ABC" w:rsidTr="001B3C61">
        <w:trPr>
          <w:cantSplit/>
          <w:trHeight w:val="774"/>
        </w:trPr>
        <w:tc>
          <w:tcPr>
            <w:tcW w:w="1702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联系电话</w:t>
            </w:r>
          </w:p>
        </w:tc>
        <w:tc>
          <w:tcPr>
            <w:tcW w:w="2585" w:type="dxa"/>
            <w:gridSpan w:val="2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12B6B" w:rsidRPr="003F6ABC" w:rsidRDefault="00112B6B" w:rsidP="001B3C61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  <w:r w:rsidRPr="003F6ABC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手 机</w:t>
            </w:r>
          </w:p>
        </w:tc>
        <w:tc>
          <w:tcPr>
            <w:tcW w:w="3240" w:type="dxa"/>
            <w:vAlign w:val="center"/>
          </w:tcPr>
          <w:p w:rsidR="00112B6B" w:rsidRPr="003F6ABC" w:rsidRDefault="00112B6B" w:rsidP="001B3C61">
            <w:pPr>
              <w:spacing w:line="600" w:lineRule="exact"/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</w:tbl>
    <w:p w:rsidR="00112B6B" w:rsidRPr="001B010A" w:rsidRDefault="00112B6B" w:rsidP="001B010A">
      <w:pPr>
        <w:spacing w:line="600" w:lineRule="exac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请于4月15日前传至邮箱</w:t>
      </w:r>
      <w:hyperlink r:id="rId9" w:history="1">
        <w:r w:rsidRPr="001B010A">
          <w:rPr>
            <w:rFonts w:hint="eastAsia"/>
            <w:sz w:val="32"/>
            <w:szCs w:val="32"/>
          </w:rPr>
          <w:t>szxpxb@163.com</w:t>
        </w:r>
      </w:hyperlink>
    </w:p>
    <w:p w:rsidR="00112B6B" w:rsidRPr="003F6ABC" w:rsidRDefault="00112B6B" w:rsidP="00112B6B">
      <w:pPr>
        <w:spacing w:after="156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112B6B" w:rsidRDefault="00112B6B" w:rsidP="00112B6B">
      <w:pPr>
        <w:spacing w:after="156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E01C8E" w:rsidRDefault="00E01C8E" w:rsidP="00112B6B">
      <w:pPr>
        <w:spacing w:after="156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0A00FD" w:rsidRPr="003F6ABC" w:rsidRDefault="000A00FD" w:rsidP="00112B6B">
      <w:pPr>
        <w:spacing w:after="156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112B6B" w:rsidRPr="001B010A" w:rsidRDefault="00112B6B" w:rsidP="00112B6B">
      <w:pPr>
        <w:spacing w:after="156"/>
        <w:ind w:firstLineChars="1400" w:firstLine="4480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学校负责部门（公章）：</w:t>
      </w:r>
    </w:p>
    <w:p w:rsidR="00112B6B" w:rsidRPr="003F6ABC" w:rsidRDefault="00112B6B" w:rsidP="00112B6B">
      <w:pPr>
        <w:ind w:firstLineChars="1200" w:firstLine="38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填表时间：</w:t>
      </w:r>
      <w:r w:rsidR="00CC2003"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 </w:t>
      </w:r>
      <w:r w:rsidR="00B31C42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年   </w:t>
      </w:r>
      <w:r w:rsidR="00B31C42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月   </w:t>
      </w:r>
      <w:r w:rsidR="00B31C42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3F6ABC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日</w:t>
      </w:r>
    </w:p>
    <w:p w:rsidR="00DF28F5" w:rsidRPr="003F6ABC" w:rsidRDefault="00DF28F5" w:rsidP="00112B6B">
      <w:pPr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sectPr w:rsidR="00DF28F5" w:rsidRPr="003F6ABC" w:rsidSect="00112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1DC" w:rsidRDefault="006151DC" w:rsidP="00762E77">
      <w:r>
        <w:separator/>
      </w:r>
    </w:p>
  </w:endnote>
  <w:endnote w:type="continuationSeparator" w:id="0">
    <w:p w:rsidR="006151DC" w:rsidRDefault="006151DC" w:rsidP="00762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1DC" w:rsidRDefault="006151DC" w:rsidP="00762E77">
      <w:r>
        <w:separator/>
      </w:r>
    </w:p>
  </w:footnote>
  <w:footnote w:type="continuationSeparator" w:id="0">
    <w:p w:rsidR="006151DC" w:rsidRDefault="006151DC" w:rsidP="00762E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11"/>
      <w:numFmt w:val="decimal"/>
      <w:suff w:val="nothing"/>
      <w:lvlText w:val="(%1)"/>
      <w:lvlJc w:val="left"/>
    </w:lvl>
  </w:abstractNum>
  <w:abstractNum w:abstractNumId="1">
    <w:nsid w:val="0000000A"/>
    <w:multiLevelType w:val="singleLevel"/>
    <w:tmpl w:val="0000000A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0000000B"/>
    <w:multiLevelType w:val="singleLevel"/>
    <w:tmpl w:val="0000000B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03337075"/>
    <w:multiLevelType w:val="multilevel"/>
    <w:tmpl w:val="03337075"/>
    <w:lvl w:ilvl="0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AA574A4"/>
    <w:multiLevelType w:val="hybridMultilevel"/>
    <w:tmpl w:val="A4A618A2"/>
    <w:lvl w:ilvl="0" w:tplc="C5003CFA">
      <w:start w:val="3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4400660B"/>
    <w:multiLevelType w:val="hybridMultilevel"/>
    <w:tmpl w:val="22AC7CAA"/>
    <w:lvl w:ilvl="0" w:tplc="CBBA4C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5640266F"/>
    <w:multiLevelType w:val="singleLevel"/>
    <w:tmpl w:val="5640266F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7">
    <w:nsid w:val="564026F8"/>
    <w:multiLevelType w:val="singleLevel"/>
    <w:tmpl w:val="841E125A"/>
    <w:lvl w:ilvl="0">
      <w:start w:val="2"/>
      <w:numFmt w:val="decimal"/>
      <w:suff w:val="nothing"/>
      <w:lvlText w:val="（%1）"/>
      <w:lvlJc w:val="left"/>
      <w:rPr>
        <w:rFonts w:cs="Times New Roman"/>
        <w:lang w:val="en-US"/>
      </w:rPr>
    </w:lvl>
  </w:abstractNum>
  <w:abstractNum w:abstractNumId="8">
    <w:nsid w:val="56402752"/>
    <w:multiLevelType w:val="singleLevel"/>
    <w:tmpl w:val="56402752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9">
    <w:nsid w:val="61A00831"/>
    <w:multiLevelType w:val="hybridMultilevel"/>
    <w:tmpl w:val="CC56A7DE"/>
    <w:lvl w:ilvl="0" w:tplc="21AAC9F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>
    <w:nsid w:val="7E491AAD"/>
    <w:multiLevelType w:val="hybridMultilevel"/>
    <w:tmpl w:val="CCB61078"/>
    <w:lvl w:ilvl="0" w:tplc="68DC1D5C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5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6BF"/>
    <w:rsid w:val="000142D8"/>
    <w:rsid w:val="000355FD"/>
    <w:rsid w:val="00097818"/>
    <w:rsid w:val="000A00FD"/>
    <w:rsid w:val="000D3221"/>
    <w:rsid w:val="000E357C"/>
    <w:rsid w:val="00112B6B"/>
    <w:rsid w:val="00133825"/>
    <w:rsid w:val="001568DF"/>
    <w:rsid w:val="00174DDE"/>
    <w:rsid w:val="001B010A"/>
    <w:rsid w:val="001E694D"/>
    <w:rsid w:val="00207C9B"/>
    <w:rsid w:val="00225769"/>
    <w:rsid w:val="002374A2"/>
    <w:rsid w:val="0025589E"/>
    <w:rsid w:val="00263B10"/>
    <w:rsid w:val="002838DF"/>
    <w:rsid w:val="00296724"/>
    <w:rsid w:val="002B56B5"/>
    <w:rsid w:val="003055E5"/>
    <w:rsid w:val="00331303"/>
    <w:rsid w:val="00350AD6"/>
    <w:rsid w:val="00354FEF"/>
    <w:rsid w:val="00363337"/>
    <w:rsid w:val="003812F5"/>
    <w:rsid w:val="003C2DAE"/>
    <w:rsid w:val="003D0CD5"/>
    <w:rsid w:val="003F6ABC"/>
    <w:rsid w:val="00400EC0"/>
    <w:rsid w:val="00401D65"/>
    <w:rsid w:val="00402ED0"/>
    <w:rsid w:val="004902C8"/>
    <w:rsid w:val="004C7570"/>
    <w:rsid w:val="004D589F"/>
    <w:rsid w:val="004D622C"/>
    <w:rsid w:val="004F3739"/>
    <w:rsid w:val="00520FFF"/>
    <w:rsid w:val="00563618"/>
    <w:rsid w:val="00570040"/>
    <w:rsid w:val="005B1690"/>
    <w:rsid w:val="005B3FDD"/>
    <w:rsid w:val="005B7077"/>
    <w:rsid w:val="005D1C13"/>
    <w:rsid w:val="006151DC"/>
    <w:rsid w:val="006200A9"/>
    <w:rsid w:val="00636A16"/>
    <w:rsid w:val="00652D42"/>
    <w:rsid w:val="00666EB4"/>
    <w:rsid w:val="00694D51"/>
    <w:rsid w:val="006E0DE9"/>
    <w:rsid w:val="006F0305"/>
    <w:rsid w:val="006F0871"/>
    <w:rsid w:val="006F1674"/>
    <w:rsid w:val="0070247E"/>
    <w:rsid w:val="00736DFD"/>
    <w:rsid w:val="00742115"/>
    <w:rsid w:val="00762E77"/>
    <w:rsid w:val="00774656"/>
    <w:rsid w:val="007B1DA0"/>
    <w:rsid w:val="007D6DE8"/>
    <w:rsid w:val="00816414"/>
    <w:rsid w:val="00893430"/>
    <w:rsid w:val="008956AE"/>
    <w:rsid w:val="008C0A4D"/>
    <w:rsid w:val="008E76B1"/>
    <w:rsid w:val="009034E3"/>
    <w:rsid w:val="0090762E"/>
    <w:rsid w:val="00913538"/>
    <w:rsid w:val="00915BAF"/>
    <w:rsid w:val="00923434"/>
    <w:rsid w:val="00941BE6"/>
    <w:rsid w:val="00994380"/>
    <w:rsid w:val="009B4AD8"/>
    <w:rsid w:val="009C1CE2"/>
    <w:rsid w:val="009C3C74"/>
    <w:rsid w:val="009C4027"/>
    <w:rsid w:val="00A21ABF"/>
    <w:rsid w:val="00A32FEE"/>
    <w:rsid w:val="00A718E8"/>
    <w:rsid w:val="00A85140"/>
    <w:rsid w:val="00A91DDA"/>
    <w:rsid w:val="00A9282F"/>
    <w:rsid w:val="00AC3B6C"/>
    <w:rsid w:val="00AC6C21"/>
    <w:rsid w:val="00AD1C74"/>
    <w:rsid w:val="00AD558A"/>
    <w:rsid w:val="00AD6E2C"/>
    <w:rsid w:val="00AE0172"/>
    <w:rsid w:val="00B129A1"/>
    <w:rsid w:val="00B31C42"/>
    <w:rsid w:val="00B42BA8"/>
    <w:rsid w:val="00B437DB"/>
    <w:rsid w:val="00B8291A"/>
    <w:rsid w:val="00B83E9D"/>
    <w:rsid w:val="00B93827"/>
    <w:rsid w:val="00BA4275"/>
    <w:rsid w:val="00BE4210"/>
    <w:rsid w:val="00BE4337"/>
    <w:rsid w:val="00BE497F"/>
    <w:rsid w:val="00C1008F"/>
    <w:rsid w:val="00CA2E61"/>
    <w:rsid w:val="00CC2003"/>
    <w:rsid w:val="00CC357B"/>
    <w:rsid w:val="00D03F3C"/>
    <w:rsid w:val="00D23F61"/>
    <w:rsid w:val="00D449EE"/>
    <w:rsid w:val="00D50A79"/>
    <w:rsid w:val="00D8717C"/>
    <w:rsid w:val="00D922CD"/>
    <w:rsid w:val="00DE1CCC"/>
    <w:rsid w:val="00DE62DE"/>
    <w:rsid w:val="00DF00A0"/>
    <w:rsid w:val="00DF28F5"/>
    <w:rsid w:val="00E01C8E"/>
    <w:rsid w:val="00E10E38"/>
    <w:rsid w:val="00E75759"/>
    <w:rsid w:val="00EB06A6"/>
    <w:rsid w:val="00EB26BF"/>
    <w:rsid w:val="00ED4E74"/>
    <w:rsid w:val="00F16808"/>
    <w:rsid w:val="00F2787A"/>
    <w:rsid w:val="00F40B9C"/>
    <w:rsid w:val="00FB2E49"/>
    <w:rsid w:val="00FB5277"/>
    <w:rsid w:val="00FC4E80"/>
    <w:rsid w:val="00FD5355"/>
    <w:rsid w:val="00FD6BAB"/>
    <w:rsid w:val="00FF0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1BE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rsid w:val="00941BE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030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F0305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62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62E77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62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62E77"/>
    <w:rPr>
      <w:kern w:val="2"/>
      <w:sz w:val="18"/>
      <w:szCs w:val="18"/>
    </w:rPr>
  </w:style>
  <w:style w:type="character" w:styleId="a6">
    <w:name w:val="Hyperlink"/>
    <w:basedOn w:val="a0"/>
    <w:rsid w:val="00A32FEE"/>
    <w:rPr>
      <w:rFonts w:cs="Times New Roman"/>
      <w:color w:val="0000FF"/>
      <w:u w:val="single"/>
    </w:rPr>
  </w:style>
  <w:style w:type="paragraph" w:styleId="a7">
    <w:name w:val="Body Text Indent"/>
    <w:basedOn w:val="a"/>
    <w:link w:val="Char2"/>
    <w:semiHidden/>
    <w:rsid w:val="00A32FEE"/>
    <w:pPr>
      <w:spacing w:line="300" w:lineRule="auto"/>
      <w:ind w:firstLineChars="200" w:firstLine="640"/>
    </w:pPr>
    <w:rPr>
      <w:rFonts w:ascii="仿宋_GB2312" w:eastAsia="仿宋_GB2312" w:cs="仿宋_GB2312"/>
      <w:sz w:val="32"/>
      <w:szCs w:val="32"/>
    </w:rPr>
  </w:style>
  <w:style w:type="character" w:customStyle="1" w:styleId="Char2">
    <w:name w:val="正文文本缩进 Char"/>
    <w:basedOn w:val="a0"/>
    <w:link w:val="a7"/>
    <w:semiHidden/>
    <w:rsid w:val="00A32FEE"/>
    <w:rPr>
      <w:rFonts w:ascii="仿宋_GB2312" w:eastAsia="仿宋_GB2312" w:cs="仿宋_GB2312"/>
      <w:kern w:val="2"/>
      <w:sz w:val="32"/>
      <w:szCs w:val="32"/>
    </w:rPr>
  </w:style>
  <w:style w:type="table" w:styleId="a8">
    <w:name w:val="Table Grid"/>
    <w:basedOn w:val="a1"/>
    <w:rsid w:val="00A32F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29A1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szxpxb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3AFBB-2205-4313-834F-EBC8C647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吉林省高等学校毕业生就业指导中心（通知）</dc:title>
  <cp:lastModifiedBy>Administrator</cp:lastModifiedBy>
  <cp:revision>75</cp:revision>
  <cp:lastPrinted>2016-03-31T07:44:00Z</cp:lastPrinted>
  <dcterms:created xsi:type="dcterms:W3CDTF">2013-08-07T01:52:00Z</dcterms:created>
  <dcterms:modified xsi:type="dcterms:W3CDTF">2016-03-31T08:21:00Z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